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Pr="00BC4A2F" w:rsidRDefault="00FC4BEB">
      <w:pPr>
        <w:jc w:val="center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podlagi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</w:t>
      </w:r>
      <w:r w:rsidR="002C26BF" w:rsidRPr="00BC4A2F">
        <w:rPr>
          <w:rFonts w:ascii="Arial" w:hAnsi="Arial" w:cs="Arial"/>
        </w:rPr>
        <w:t>Uradni list RS, št. 43/11</w:t>
      </w:r>
      <w:r w:rsidRPr="00BC4A2F">
        <w:rPr>
          <w:rFonts w:ascii="Arial" w:hAnsi="Arial" w:cs="Arial"/>
        </w:rPr>
        <w:t>)</w:t>
      </w:r>
      <w:r w:rsidRPr="00BC4A2F">
        <w:rPr>
          <w:rFonts w:ascii="Arial" w:eastAsia="Arial" w:hAnsi="Arial" w:cs="Arial"/>
        </w:rPr>
        <w:t xml:space="preserve"> </w:t>
      </w:r>
    </w:p>
    <w:p w14:paraId="6C787507" w14:textId="77777777" w:rsidR="00FC4BEB" w:rsidRPr="00BC4A2F" w:rsidRDefault="00FC4BEB">
      <w:pPr>
        <w:rPr>
          <w:rFonts w:ascii="Arial" w:hAnsi="Arial" w:cs="Arial"/>
        </w:rPr>
      </w:pPr>
    </w:p>
    <w:p w14:paraId="642E90BE" w14:textId="77777777" w:rsidR="00FC4BEB" w:rsidRPr="00BC4A2F" w:rsidRDefault="00FC4BEB">
      <w:pPr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sklene</w:t>
      </w:r>
    </w:p>
    <w:p w14:paraId="6973A4F5" w14:textId="77777777" w:rsidR="00FC4BEB" w:rsidRPr="00BC4A2F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PISNI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BC4A2F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o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organizaciji,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izvajanju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zagotavljanju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varnosti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zdravja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ter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varstva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pred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požarom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na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skupnem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BC4A2F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objektih:</w:t>
      </w:r>
      <w:r w:rsidRPr="00BC4A2F">
        <w:rPr>
          <w:rFonts w:ascii="Arial" w:eastAsia="Arial" w:hAnsi="Arial" w:cs="Arial"/>
        </w:rPr>
        <w:t xml:space="preserve">    </w:t>
      </w:r>
      <w:r w:rsidRPr="00BC4A2F">
        <w:rPr>
          <w:rFonts w:ascii="Arial" w:hAnsi="Arial" w:cs="Arial"/>
        </w:rPr>
        <w:t>Univerzitetnega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 </w:t>
      </w:r>
    </w:p>
    <w:p w14:paraId="38EB6620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39B99F89" w14:textId="64D448DB" w:rsidR="00FC4BEB" w:rsidRPr="00BC4A2F" w:rsidRDefault="003538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Okvirni sporazum</w:t>
      </w:r>
      <w:r w:rsidR="00FC4BEB" w:rsidRPr="00BC4A2F">
        <w:rPr>
          <w:rFonts w:ascii="Arial" w:eastAsia="Arial" w:hAnsi="Arial" w:cs="Arial"/>
        </w:rPr>
        <w:t xml:space="preserve"> </w:t>
      </w:r>
      <w:r w:rsidR="00FC4BEB" w:rsidRPr="00BC4A2F">
        <w:rPr>
          <w:rFonts w:ascii="Arial" w:hAnsi="Arial" w:cs="Arial"/>
        </w:rPr>
        <w:t>št.:</w:t>
      </w:r>
      <w:r w:rsidR="00FC4BEB"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BC4A2F">
        <w:rPr>
          <w:rFonts w:ascii="Arial" w:hAnsi="Arial" w:cs="Arial"/>
        </w:rPr>
        <w:instrText xml:space="preserve"> FORMTEXT </w:instrText>
      </w:r>
      <w:r w:rsidRPr="00BC4A2F">
        <w:rPr>
          <w:rFonts w:ascii="Arial" w:hAnsi="Arial" w:cs="Arial"/>
        </w:rPr>
      </w:r>
      <w:r w:rsidRPr="00BC4A2F">
        <w:rPr>
          <w:rFonts w:ascii="Arial" w:hAnsi="Arial" w:cs="Arial"/>
        </w:rPr>
        <w:fldChar w:fldCharType="separate"/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</w:rPr>
        <w:fldChar w:fldCharType="end"/>
      </w:r>
    </w:p>
    <w:p w14:paraId="212A104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74FE9B84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Izvajalec:  </w:t>
      </w:r>
      <w:r w:rsidR="003538B3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3538B3" w:rsidRPr="00BC4A2F">
        <w:rPr>
          <w:rFonts w:ascii="Arial" w:hAnsi="Arial" w:cs="Arial"/>
        </w:rPr>
        <w:instrText xml:space="preserve"> FORMTEXT </w:instrText>
      </w:r>
      <w:r w:rsidR="003538B3" w:rsidRPr="00BC4A2F">
        <w:rPr>
          <w:rFonts w:ascii="Arial" w:hAnsi="Arial" w:cs="Arial"/>
        </w:rPr>
      </w:r>
      <w:r w:rsidR="003538B3" w:rsidRPr="00BC4A2F">
        <w:rPr>
          <w:rFonts w:ascii="Arial" w:hAnsi="Arial" w:cs="Arial"/>
        </w:rPr>
        <w:fldChar w:fldCharType="separate"/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</w:rPr>
        <w:fldChar w:fldCharType="end"/>
      </w:r>
      <w:r w:rsidRPr="00BC4A2F">
        <w:rPr>
          <w:rFonts w:ascii="Arial" w:hAnsi="Arial" w:cs="Arial"/>
        </w:rPr>
        <w:t xml:space="preserve">                                                                          </w:t>
      </w:r>
    </w:p>
    <w:p w14:paraId="25B2F91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del:</w:t>
      </w:r>
      <w:r w:rsidRPr="00BC4A2F">
        <w:rPr>
          <w:rFonts w:ascii="Arial" w:eastAsia="Arial" w:hAnsi="Arial" w:cs="Arial"/>
        </w:rPr>
        <w:t xml:space="preserve">   </w:t>
      </w:r>
      <w:r w:rsidRPr="00BC4A2F">
        <w:rPr>
          <w:rFonts w:ascii="Arial" w:hAnsi="Arial" w:cs="Arial"/>
        </w:rPr>
        <w:t>Univerzitetni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BC4A2F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C542753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ureja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organizacijo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naložena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razmer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omenjenem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38F12A28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C13BC9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skladu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z:</w:t>
      </w:r>
    </w:p>
    <w:p w14:paraId="15CE9E5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(Uradni list RS, št. 43/11)</w:t>
      </w:r>
      <w:r w:rsidRPr="00BC4A2F">
        <w:rPr>
          <w:rFonts w:ascii="Arial" w:hAnsi="Arial" w:cs="Arial"/>
        </w:rPr>
        <w:t>,</w:t>
      </w:r>
    </w:p>
    <w:p w14:paraId="329DA9CE" w14:textId="1D1900E9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</w:t>
      </w:r>
      <w:r w:rsidR="008C2284" w:rsidRPr="008C228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BC4A2F">
        <w:rPr>
          <w:rFonts w:ascii="Arial" w:hAnsi="Arial" w:cs="Arial"/>
        </w:rPr>
        <w:t>),</w:t>
      </w:r>
    </w:p>
    <w:p w14:paraId="658805C5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Požarnim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ustanove,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izvajajo,</w:t>
      </w:r>
    </w:p>
    <w:p w14:paraId="2E5250C7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BC4A2F">
        <w:rPr>
          <w:rFonts w:ascii="Arial" w:hAnsi="Arial" w:cs="Arial"/>
        </w:rPr>
        <w:t>Pisnimi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delu.</w:t>
      </w:r>
      <w:r w:rsidRPr="00BC4A2F">
        <w:rPr>
          <w:rFonts w:ascii="Arial" w:eastAsia="Arial" w:hAnsi="Arial" w:cs="Arial"/>
        </w:rPr>
        <w:t xml:space="preserve"> </w:t>
      </w:r>
      <w:bookmarkEnd w:id="0"/>
      <w:bookmarkEnd w:id="1"/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BC4A2F" w:rsidRDefault="00FC4BEB">
      <w:pPr>
        <w:rPr>
          <w:rFonts w:ascii="Arial" w:hAnsi="Arial" w:cs="Arial"/>
        </w:rPr>
      </w:pPr>
    </w:p>
    <w:p w14:paraId="1E84074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4A18C53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Podpisniki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sporazumejo,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koordiniranje,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  <w:r w:rsidRPr="00BC4A2F">
        <w:rPr>
          <w:rFonts w:ascii="Arial" w:eastAsia="Arial" w:hAnsi="Arial" w:cs="Arial"/>
        </w:rPr>
        <w:t xml:space="preserve"> </w:t>
      </w:r>
      <w:r w:rsidR="000A5031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BC4A2F">
        <w:rPr>
          <w:rFonts w:ascii="Arial" w:hAnsi="Arial" w:cs="Arial"/>
        </w:rPr>
        <w:instrText xml:space="preserve"> FORMTEXT </w:instrText>
      </w:r>
      <w:r w:rsidR="000A5031" w:rsidRPr="00BC4A2F">
        <w:rPr>
          <w:rFonts w:ascii="Arial" w:hAnsi="Arial" w:cs="Arial"/>
        </w:rPr>
      </w:r>
      <w:r w:rsidR="000A5031" w:rsidRPr="00BC4A2F">
        <w:rPr>
          <w:rFonts w:ascii="Arial" w:hAnsi="Arial" w:cs="Arial"/>
        </w:rPr>
        <w:fldChar w:fldCharType="separate"/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A120CB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medsebojno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reševanju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nejasnosti.</w:t>
      </w:r>
    </w:p>
    <w:p w14:paraId="265EC4D6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opustitve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inštalacijami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zaposlen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lastnik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prostorov.</w:t>
      </w:r>
    </w:p>
    <w:p w14:paraId="1CB2104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7628032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BC4A2F" w:rsidRDefault="00FC4BEB">
      <w:pPr>
        <w:spacing w:before="120"/>
        <w:rPr>
          <w:rFonts w:ascii="Arial" w:hAnsi="Arial" w:cs="Arial"/>
        </w:rPr>
      </w:pP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naslednje:</w:t>
      </w:r>
    </w:p>
    <w:p w14:paraId="468696DE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nadzorovati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</w:p>
    <w:p w14:paraId="3456A841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dokler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postopkov,</w:t>
      </w:r>
    </w:p>
    <w:p w14:paraId="7B8184C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prepove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pripravami,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predstavljajo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večjo</w:t>
      </w:r>
      <w:r w:rsidRPr="00BC4A2F">
        <w:rPr>
          <w:rFonts w:ascii="Arial" w:eastAsia="Arial" w:hAnsi="Arial" w:cs="Arial"/>
        </w:rPr>
        <w:t xml:space="preserve"> </w:t>
      </w:r>
    </w:p>
    <w:p w14:paraId="32CFA4DB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lastRenderedPageBreak/>
        <w:t xml:space="preserve">             </w:t>
      </w:r>
      <w:r w:rsidRPr="00BC4A2F">
        <w:rPr>
          <w:rFonts w:ascii="Arial" w:hAnsi="Arial" w:cs="Arial"/>
        </w:rPr>
        <w:t>nevarnost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premoženje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vrednosti,</w:t>
      </w:r>
    </w:p>
    <w:p w14:paraId="62F4220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takoj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omamnih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substanc,</w:t>
      </w:r>
    </w:p>
    <w:p w14:paraId="4ACA306C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navedene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naročnika,</w:t>
      </w:r>
    </w:p>
    <w:p w14:paraId="49B07CD2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dnevno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prisotne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odsotnosti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</w:p>
    <w:p w14:paraId="12B1591C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namestnike.</w:t>
      </w:r>
      <w:r w:rsidRPr="00BC4A2F">
        <w:rPr>
          <w:rFonts w:ascii="Arial" w:eastAsia="Arial" w:hAnsi="Arial" w:cs="Arial"/>
        </w:rPr>
        <w:t xml:space="preserve"> </w:t>
      </w:r>
    </w:p>
    <w:p w14:paraId="38B45253" w14:textId="77777777" w:rsidR="00FC4BEB" w:rsidRPr="00BC4A2F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BC4A2F" w:rsidRDefault="00FC4BEB">
      <w:pPr>
        <w:spacing w:before="120"/>
        <w:jc w:val="both"/>
        <w:rPr>
          <w:rFonts w:ascii="Arial" w:hAnsi="Arial" w:cs="Arial"/>
          <w:bCs/>
        </w:rPr>
      </w:pPr>
      <w:r w:rsidRPr="00BC4A2F">
        <w:rPr>
          <w:rFonts w:ascii="Arial" w:hAnsi="Arial" w:cs="Arial"/>
          <w:bCs/>
        </w:rPr>
        <w:t>Odgovorni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osebi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skupnih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varnostnih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ukrepov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strani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naročnika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in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izvajalca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pooblaščeni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da:</w:t>
      </w:r>
    </w:p>
    <w:p w14:paraId="0967DCAA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temeljnih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 </w:t>
      </w:r>
    </w:p>
    <w:p w14:paraId="708910FD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določanju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ukrepov,</w:t>
      </w:r>
    </w:p>
    <w:p w14:paraId="555DB2B2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koordinirata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izvajalci,</w:t>
      </w:r>
    </w:p>
    <w:p w14:paraId="069D2904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preverjata,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3.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 </w:t>
      </w:r>
    </w:p>
    <w:p w14:paraId="563B2377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dogovora,</w:t>
      </w:r>
    </w:p>
    <w:p w14:paraId="35CC8218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preverjata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načrtovane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aktivnosti;</w:t>
      </w:r>
    </w:p>
    <w:p w14:paraId="01A7A1D9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splošnih</w:t>
      </w:r>
      <w:r w:rsidRPr="00BC4A2F">
        <w:rPr>
          <w:rFonts w:ascii="Arial" w:eastAsia="Arial" w:hAnsi="Arial" w:cs="Arial"/>
        </w:rPr>
        <w:t xml:space="preserve"> </w:t>
      </w:r>
    </w:p>
    <w:p w14:paraId="16F8AE1E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dogovorjenih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ravnajo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</w:p>
    <w:p w14:paraId="5D3C75C9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škodo,</w:t>
      </w:r>
    </w:p>
    <w:p w14:paraId="737F90E5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prijavljata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kršitve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policiji.</w:t>
      </w:r>
    </w:p>
    <w:p w14:paraId="7FE6A6DC" w14:textId="77777777" w:rsidR="00FC4BEB" w:rsidRPr="00BC4A2F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usklajuje:</w:t>
      </w:r>
    </w:p>
    <w:p w14:paraId="5C800844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zavzame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dokončno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odločitev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</w:t>
      </w:r>
      <w:r w:rsidRPr="00BC4A2F">
        <w:rPr>
          <w:rFonts w:ascii="Arial" w:eastAsia="Arial" w:hAnsi="Arial" w:cs="Arial"/>
        </w:rPr>
        <w:t xml:space="preserve"> </w:t>
      </w:r>
    </w:p>
    <w:p w14:paraId="36CA093F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</w:p>
    <w:p w14:paraId="7FD188FB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zadevah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stranki.</w:t>
      </w:r>
      <w:r w:rsidRPr="00BC4A2F">
        <w:rPr>
          <w:rFonts w:ascii="Arial" w:eastAsia="Arial" w:hAnsi="Arial" w:cs="Arial"/>
        </w:rPr>
        <w:t xml:space="preserve"> </w:t>
      </w:r>
    </w:p>
    <w:p w14:paraId="2480EFE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izvajalca</w:t>
      </w:r>
    </w:p>
    <w:p w14:paraId="130827FD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E632220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naročnika:</w:t>
      </w:r>
    </w:p>
    <w:p w14:paraId="642FA0DD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preizkusu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</w:p>
    <w:p w14:paraId="123B30C7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zdravniškem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(kopija),</w:t>
      </w:r>
    </w:p>
    <w:p w14:paraId="03CB0AC1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delo,</w:t>
      </w:r>
    </w:p>
    <w:p w14:paraId="1F68340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požarom,</w:t>
      </w:r>
    </w:p>
    <w:p w14:paraId="7BA0C6EF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seznam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času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</w:p>
    <w:p w14:paraId="61FCA93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="00E02E3F" w:rsidRPr="00BC4A2F">
        <w:rPr>
          <w:rFonts w:ascii="Arial" w:hAnsi="Arial" w:cs="Arial"/>
        </w:rPr>
        <w:t>id</w:t>
      </w:r>
      <w:r w:rsidRPr="00BC4A2F">
        <w:rPr>
          <w:rFonts w:ascii="Arial" w:hAnsi="Arial" w:cs="Arial"/>
        </w:rPr>
        <w:t>e</w:t>
      </w:r>
      <w:r w:rsidR="00E02E3F" w:rsidRPr="00BC4A2F">
        <w:rPr>
          <w:rFonts w:ascii="Arial" w:hAnsi="Arial" w:cs="Arial"/>
        </w:rPr>
        <w:t>n</w:t>
      </w:r>
      <w:r w:rsidRPr="00BC4A2F">
        <w:rPr>
          <w:rFonts w:ascii="Arial" w:hAnsi="Arial" w:cs="Arial"/>
        </w:rPr>
        <w:t>tifikac</w:t>
      </w:r>
      <w:r w:rsidR="00E02E3F" w:rsidRPr="00BC4A2F">
        <w:rPr>
          <w:rFonts w:ascii="Arial" w:hAnsi="Arial" w:cs="Arial"/>
        </w:rPr>
        <w:t>ij</w:t>
      </w:r>
      <w:r w:rsidRPr="00BC4A2F">
        <w:rPr>
          <w:rFonts w:ascii="Arial" w:hAnsi="Arial" w:cs="Arial"/>
        </w:rPr>
        <w:t>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kartic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Maribora,</w:t>
      </w:r>
      <w:r w:rsidRPr="00BC4A2F">
        <w:rPr>
          <w:rFonts w:ascii="Arial" w:eastAsia="Arial" w:hAnsi="Arial" w:cs="Arial"/>
        </w:rPr>
        <w:t xml:space="preserve"> </w:t>
      </w:r>
    </w:p>
    <w:p w14:paraId="34F4C6DA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prihodu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najava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službi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del.</w:t>
      </w:r>
    </w:p>
    <w:p w14:paraId="2D7D5630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134409" w14:textId="77777777" w:rsidR="00FC4BEB" w:rsidRPr="00BC4A2F" w:rsidRDefault="00FC4BEB">
      <w:pPr>
        <w:rPr>
          <w:rFonts w:ascii="Arial" w:hAnsi="Arial" w:cs="Arial"/>
        </w:rPr>
      </w:pPr>
    </w:p>
    <w:p w14:paraId="0225E4B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servisirana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uporabo.</w:t>
      </w:r>
    </w:p>
    <w:p w14:paraId="02C3F2FC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02AFA8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BC4A2F" w:rsidRDefault="00FC4BEB" w:rsidP="004B56B5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nadzorom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posredoval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</w:p>
    <w:p w14:paraId="0BF728C3" w14:textId="77777777" w:rsidR="008F0696" w:rsidRPr="00BC4A2F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lastRenderedPageBreak/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hranili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naročnika.</w:t>
      </w:r>
    </w:p>
    <w:p w14:paraId="5DA05855" w14:textId="77777777" w:rsidR="008C2284" w:rsidRPr="00BC4A2F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BC4A2F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DDB337" w14:textId="77777777" w:rsidR="00FC4BEB" w:rsidRPr="00BC4A2F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varstva,</w:t>
      </w:r>
      <w:r w:rsidRPr="00BC4A2F">
        <w:rPr>
          <w:rFonts w:ascii="Arial" w:eastAsia="Arial" w:hAnsi="Arial" w:cs="Arial"/>
        </w:rPr>
        <w:t xml:space="preserve"> v skladu z zakonodajo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odprtega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orodja,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iskre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svetil,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visoke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površinske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temperature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eksplozijo.</w:t>
      </w:r>
      <w:r w:rsidRPr="00BC4A2F">
        <w:rPr>
          <w:rFonts w:ascii="Arial" w:eastAsia="Arial" w:hAnsi="Arial" w:cs="Arial"/>
        </w:rPr>
        <w:t xml:space="preserve"> </w:t>
      </w:r>
    </w:p>
    <w:p w14:paraId="5ECB09AE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zapuščajo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zadnji,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izklopljene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luči,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zaprte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vodovodne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element,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škodo.</w:t>
      </w:r>
    </w:p>
    <w:p w14:paraId="2E3F396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D0DFB5E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ima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zlasti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dolžnosti:</w:t>
      </w:r>
    </w:p>
    <w:p w14:paraId="58C1D879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</w:p>
    <w:p w14:paraId="1F9A73E0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specifičnih</w:t>
      </w:r>
      <w:r w:rsidRPr="00BC4A2F">
        <w:rPr>
          <w:rFonts w:ascii="Arial" w:eastAsia="Arial" w:hAnsi="Arial" w:cs="Arial"/>
        </w:rPr>
        <w:t xml:space="preserve">   </w:t>
      </w:r>
    </w:p>
    <w:p w14:paraId="035C0AA8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škodljivostih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povečano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nastanek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in/ali</w:t>
      </w:r>
      <w:r w:rsidRPr="00BC4A2F">
        <w:rPr>
          <w:rFonts w:ascii="Arial" w:eastAsia="Arial" w:hAnsi="Arial" w:cs="Arial"/>
        </w:rPr>
        <w:t xml:space="preserve"> </w:t>
      </w:r>
    </w:p>
    <w:p w14:paraId="7D117DE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zdravstvenih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okvar,</w:t>
      </w:r>
    </w:p>
    <w:p w14:paraId="23192EC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(izhajajočih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 </w:t>
      </w:r>
    </w:p>
    <w:p w14:paraId="1824C3B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veljavnih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internih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predpisov),</w:t>
      </w:r>
    </w:p>
    <w:p w14:paraId="55741BA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6255413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</w:p>
    <w:p w14:paraId="7BB39E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del,</w:t>
      </w:r>
    </w:p>
    <w:p w14:paraId="34CB74E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skrbi,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priprave,</w:t>
      </w:r>
      <w:r w:rsidRPr="00BC4A2F">
        <w:rPr>
          <w:rFonts w:ascii="Arial" w:eastAsia="Arial" w:hAnsi="Arial" w:cs="Arial"/>
        </w:rPr>
        <w:t xml:space="preserve">   </w:t>
      </w:r>
    </w:p>
    <w:p w14:paraId="7C500EB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naprave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pripomočke,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področja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delu,</w:t>
      </w:r>
    </w:p>
    <w:p w14:paraId="2652668B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neprestano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kontrolira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</w:p>
    <w:p w14:paraId="42349BF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</w:p>
    <w:p w14:paraId="775038C8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pojavih,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kakorkoli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kogarkoli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</w:p>
    <w:p w14:paraId="5B9F39A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VZPD,</w:t>
      </w:r>
    </w:p>
    <w:p w14:paraId="0672C1C3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kljub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opozorilom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</w:p>
    <w:p w14:paraId="7B801B5F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namerno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</w:p>
    <w:p w14:paraId="7CA6FAED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ostalih,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sodelujočih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večja</w:t>
      </w:r>
      <w:r w:rsidRPr="00BC4A2F">
        <w:rPr>
          <w:rFonts w:ascii="Arial" w:eastAsia="Arial" w:hAnsi="Arial" w:cs="Arial"/>
        </w:rPr>
        <w:t xml:space="preserve">  </w:t>
      </w:r>
    </w:p>
    <w:p w14:paraId="2CF55A3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pomanjkljivosti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nepravilnosti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vidika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VZPD),</w:t>
      </w:r>
    </w:p>
    <w:p w14:paraId="5B9212FE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niso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posvetuje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 </w:t>
      </w:r>
    </w:p>
    <w:p w14:paraId="0DEF8A8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.</w:t>
      </w:r>
    </w:p>
    <w:p w14:paraId="39A1C7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899D4C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delodajalec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obvezuje,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malomarnega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neuporabe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nedvoumno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ugotovljeno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pristojnih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izvedencev),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prevzel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poravnal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stroške,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izvirajo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7575E4E0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naročnika</w:t>
      </w:r>
    </w:p>
    <w:p w14:paraId="1130A837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426691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zakonsko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varno:</w:t>
      </w:r>
    </w:p>
    <w:p w14:paraId="1265AC69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stopnišča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označeni,</w:t>
      </w:r>
    </w:p>
    <w:p w14:paraId="6193E28D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elektroinštalacije,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vzdrževane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  </w:t>
      </w:r>
    </w:p>
    <w:p w14:paraId="01673416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osebe,</w:t>
      </w:r>
    </w:p>
    <w:p w14:paraId="6F45E2F1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gašenje,</w:t>
      </w:r>
    </w:p>
    <w:p w14:paraId="6720252C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glede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obseg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število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</w:p>
    <w:p w14:paraId="573EE479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vodenje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garderobne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</w:p>
    <w:p w14:paraId="22CFC77B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opreme,</w:t>
      </w:r>
    </w:p>
    <w:p w14:paraId="1824852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odpadkov,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4C14662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odlagališči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odpadke,</w:t>
      </w:r>
    </w:p>
    <w:p w14:paraId="45A0E41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lastRenderedPageBreak/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pomoč,</w:t>
      </w:r>
      <w:r w:rsidRPr="00BC4A2F">
        <w:rPr>
          <w:rFonts w:ascii="Arial" w:eastAsia="Arial" w:hAnsi="Arial" w:cs="Arial"/>
        </w:rPr>
        <w:t xml:space="preserve"> </w:t>
      </w:r>
    </w:p>
    <w:p w14:paraId="58AA223F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morebitnih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 </w:t>
      </w:r>
    </w:p>
    <w:p w14:paraId="11F0C207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ogrozili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(skladišče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snovi,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laboratorijski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   </w:t>
      </w:r>
    </w:p>
    <w:p w14:paraId="5C5032AD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čisti,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</w:t>
      </w:r>
    </w:p>
    <w:p w14:paraId="0BB4F0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poškoduje</w:t>
      </w:r>
      <w:r w:rsidRPr="00BC4A2F">
        <w:rPr>
          <w:rFonts w:ascii="Arial" w:eastAsia="Arial" w:hAnsi="Arial" w:cs="Arial"/>
        </w:rPr>
        <w:t xml:space="preserve"> </w:t>
      </w:r>
      <w:proofErr w:type="spellStart"/>
      <w:r w:rsidRPr="00BC4A2F">
        <w:rPr>
          <w:rFonts w:ascii="Arial" w:hAnsi="Arial" w:cs="Arial"/>
        </w:rPr>
        <w:t>i.p.d</w:t>
      </w:r>
      <w:proofErr w:type="spellEnd"/>
      <w:r w:rsidRPr="00BC4A2F">
        <w:rPr>
          <w:rFonts w:ascii="Arial" w:hAnsi="Arial" w:cs="Arial"/>
        </w:rPr>
        <w:t>.).</w:t>
      </w:r>
    </w:p>
    <w:p w14:paraId="376E428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1BFA91D4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B7DBAC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dostop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priključkov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virov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tok.</w:t>
      </w:r>
      <w:r w:rsidRPr="00BC4A2F">
        <w:rPr>
          <w:rFonts w:ascii="Arial" w:eastAsia="Arial" w:hAnsi="Arial" w:cs="Arial"/>
        </w:rPr>
        <w:t xml:space="preserve"> </w:t>
      </w:r>
    </w:p>
    <w:p w14:paraId="41EC485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0A08162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64EDC349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FC4B391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zavarovati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kraj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poškodovanca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prič,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nudenje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nemudoma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hude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policijo.</w:t>
      </w:r>
    </w:p>
    <w:p w14:paraId="7090397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02BECDA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podpišejo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delovišču.</w:t>
      </w:r>
    </w:p>
    <w:p w14:paraId="6A1D2C5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F88DBE7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Začetek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dovoljen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varnostno</w:t>
      </w:r>
      <w:r w:rsidRPr="00BC4A2F">
        <w:rPr>
          <w:rFonts w:ascii="Arial" w:eastAsia="Arial" w:hAnsi="Arial" w:cs="Arial"/>
        </w:rPr>
        <w:t xml:space="preserve"> – </w:t>
      </w:r>
      <w:r w:rsidRPr="00BC4A2F">
        <w:rPr>
          <w:rFonts w:ascii="Arial" w:hAnsi="Arial" w:cs="Arial"/>
        </w:rPr>
        <w:t>tehnično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dokumentacijo.</w:t>
      </w:r>
    </w:p>
    <w:p w14:paraId="22DCCFB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Imenovanje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odgovornih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oseb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za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varnost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in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zdravje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pri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delu</w:t>
      </w:r>
    </w:p>
    <w:p w14:paraId="5DFA6D70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BC707AB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smislu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</w:p>
    <w:p w14:paraId="68854C89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4125A3F5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5CD608F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vAlign w:val="bottom"/>
          </w:tcPr>
          <w:p w14:paraId="1A2407B0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vAlign w:val="bottom"/>
          </w:tcPr>
          <w:p w14:paraId="7347B7BC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2160AE78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vAlign w:val="bottom"/>
          </w:tcPr>
          <w:p w14:paraId="1511FF26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6E760834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pa:</w:t>
      </w:r>
      <w:r w:rsidRPr="00BC4A2F">
        <w:rPr>
          <w:rFonts w:ascii="Arial" w:eastAsia="Arial" w:hAnsi="Arial" w:cs="Arial"/>
        </w:rPr>
        <w:t xml:space="preserve"> </w:t>
      </w:r>
    </w:p>
    <w:p w14:paraId="20AB9C01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1854D028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728C8CF4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vAlign w:val="bottom"/>
          </w:tcPr>
          <w:p w14:paraId="15086E7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14:paraId="7F83A95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790573E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</w:p>
        </w:tc>
        <w:tc>
          <w:tcPr>
            <w:tcW w:w="748" w:type="dxa"/>
            <w:vAlign w:val="bottom"/>
          </w:tcPr>
          <w:p w14:paraId="613D6A2B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0C1EE571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08C2598A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22F1AFCB" w14:textId="77777777" w:rsidR="002A162D" w:rsidRPr="00BC4A2F" w:rsidRDefault="002A162D">
      <w:pPr>
        <w:jc w:val="both"/>
        <w:rPr>
          <w:rFonts w:ascii="Arial" w:hAnsi="Arial" w:cs="Arial"/>
        </w:rPr>
      </w:pPr>
    </w:p>
    <w:p w14:paraId="2CF1BC1D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Morebitno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spremembo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kontaktnih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takoj.</w:t>
      </w:r>
    </w:p>
    <w:p w14:paraId="02032A33" w14:textId="77777777" w:rsidR="00FC4BEB" w:rsidRPr="00BC4A2F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6EACAF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napisan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enakih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prejme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izvod.</w:t>
      </w:r>
    </w:p>
    <w:p w14:paraId="6DFE4C7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podpisan:</w:t>
      </w:r>
    </w:p>
    <w:p w14:paraId="1661C7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BC4A2F" w14:paraId="2D244FFF" w14:textId="77777777" w:rsidTr="00350615">
        <w:trPr>
          <w:trHeight w:val="137"/>
        </w:trPr>
        <w:tc>
          <w:tcPr>
            <w:tcW w:w="5064" w:type="dxa"/>
          </w:tcPr>
          <w:p w14:paraId="5266FAB5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V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6"/>
            <w:r w:rsidRPr="00BC4A2F">
              <w:rPr>
                <w:rFonts w:ascii="Arial" w:hAnsi="Arial" w:cs="Arial"/>
              </w:rPr>
              <w:t>,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Pr="00BC4A2F">
              <w:rPr>
                <w:rFonts w:ascii="Arial" w:hAnsi="Arial" w:cs="Arial"/>
              </w:rPr>
              <w:t>dne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Pr="00BC4A2F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BC4A2F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BC4A2F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Izvajalec: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</w:tcPr>
          <w:p w14:paraId="6158F7B9" w14:textId="53A061D2" w:rsidR="00353653" w:rsidRPr="00BC4A2F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>Generalni</w:t>
            </w:r>
            <w:r w:rsidR="005C476A" w:rsidRPr="00BC4A2F">
              <w:rPr>
                <w:rFonts w:ascii="Arial" w:eastAsia="Arial" w:hAnsi="Arial" w:cs="Arial"/>
              </w:rPr>
              <w:t xml:space="preserve"> d</w:t>
            </w:r>
            <w:r w:rsidR="00353653" w:rsidRPr="00BC4A2F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BC4A2F" w14:paraId="4E80471B" w14:textId="77777777" w:rsidTr="00350615">
        <w:trPr>
          <w:trHeight w:val="27"/>
        </w:trPr>
        <w:tc>
          <w:tcPr>
            <w:tcW w:w="5064" w:type="dxa"/>
          </w:tcPr>
          <w:p w14:paraId="651DB0AB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</w:tcPr>
          <w:p w14:paraId="3F0F7174" w14:textId="68839458" w:rsidR="00353653" w:rsidRPr="00BC4A2F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 xml:space="preserve">prof. dr. </w:t>
            </w:r>
            <w:r w:rsidR="005C476A" w:rsidRPr="00BC4A2F">
              <w:rPr>
                <w:rFonts w:ascii="Arial" w:eastAsia="Arial" w:hAnsi="Arial" w:cs="Arial"/>
              </w:rPr>
              <w:t>Vojko FLIS</w:t>
            </w:r>
            <w:r w:rsidRPr="00BC4A2F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BC4A2F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BC4A2F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5D661" w14:textId="77777777" w:rsidR="00297CC4" w:rsidRDefault="00297CC4">
      <w:r>
        <w:separator/>
      </w:r>
    </w:p>
  </w:endnote>
  <w:endnote w:type="continuationSeparator" w:id="0">
    <w:p w14:paraId="2A2275C6" w14:textId="77777777" w:rsidR="00297CC4" w:rsidRDefault="00297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4B70C839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     </w:t>
    </w:r>
    <w:r w:rsidR="009F108B">
      <w:rPr>
        <w:rFonts w:ascii="Arial" w:hAnsi="Arial" w:cs="Arial"/>
        <w:i/>
      </w:rPr>
      <w:t xml:space="preserve"> </w:t>
    </w:r>
    <w:r>
      <w:rPr>
        <w:rFonts w:ascii="Arial" w:hAnsi="Arial" w:cs="Arial"/>
        <w:i/>
      </w:rPr>
      <w:t xml:space="preserve">   </w:t>
    </w:r>
    <w:r>
      <w:rPr>
        <w:rFonts w:ascii="Arial" w:hAnsi="Arial" w:cs="Arial"/>
        <w:i/>
      </w:rPr>
      <w:tab/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F25FA3">
      <w:rPr>
        <w:rFonts w:ascii="Arial" w:hAnsi="Arial" w:cs="Arial"/>
        <w:i/>
      </w:rPr>
      <w:t xml:space="preserve">  </w:t>
    </w:r>
    <w:r w:rsidR="001105C4">
      <w:rPr>
        <w:rFonts w:ascii="Arial" w:hAnsi="Arial" w:cs="Arial"/>
        <w:i/>
      </w:rPr>
      <w:t xml:space="preserve">            </w:t>
    </w:r>
    <w:r w:rsidR="00F25FA3">
      <w:rPr>
        <w:rFonts w:ascii="Arial" w:hAnsi="Arial" w:cs="Arial"/>
        <w:i/>
      </w:rPr>
      <w:t xml:space="preserve"> </w:t>
    </w:r>
    <w:bookmarkEnd w:id="25"/>
    <w:bookmarkEnd w:id="26"/>
    <w:r w:rsidR="001105C4" w:rsidRPr="001105C4">
      <w:rPr>
        <w:rFonts w:ascii="Arial" w:hAnsi="Arial" w:cs="Arial"/>
        <w:i/>
        <w:iCs/>
      </w:rPr>
      <w:t xml:space="preserve">Vzdrževanje medicinske opreme proizvajalcev </w:t>
    </w:r>
    <w:proofErr w:type="spellStart"/>
    <w:r w:rsidR="001105C4" w:rsidRPr="001105C4">
      <w:rPr>
        <w:rFonts w:ascii="Arial" w:hAnsi="Arial" w:cs="Arial"/>
        <w:i/>
        <w:iCs/>
      </w:rPr>
      <w:t>Mindray</w:t>
    </w:r>
    <w:proofErr w:type="spellEnd"/>
    <w:r w:rsidR="001105C4" w:rsidRPr="001105C4">
      <w:rPr>
        <w:rFonts w:ascii="Arial" w:hAnsi="Arial" w:cs="Arial"/>
        <w:i/>
        <w:iCs/>
      </w:rPr>
      <w:t xml:space="preserve">, </w:t>
    </w:r>
    <w:proofErr w:type="spellStart"/>
    <w:r w:rsidR="001105C4" w:rsidRPr="001105C4">
      <w:rPr>
        <w:rFonts w:ascii="Arial" w:hAnsi="Arial" w:cs="Arial"/>
        <w:i/>
        <w:iCs/>
      </w:rPr>
      <w:t>Weyer</w:t>
    </w:r>
    <w:proofErr w:type="spellEnd"/>
    <w:r w:rsidR="001105C4" w:rsidRPr="001105C4">
      <w:rPr>
        <w:rFonts w:ascii="Arial" w:hAnsi="Arial" w:cs="Arial"/>
        <w:i/>
        <w:iCs/>
      </w:rPr>
      <w:t xml:space="preserve"> in </w:t>
    </w:r>
    <w:proofErr w:type="spellStart"/>
    <w:r w:rsidR="001105C4" w:rsidRPr="001105C4">
      <w:rPr>
        <w:rFonts w:ascii="Arial" w:hAnsi="Arial" w:cs="Arial"/>
        <w:i/>
        <w:iCs/>
      </w:rPr>
      <w:t>Medlight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4BA4C" w14:textId="77777777" w:rsidR="00297CC4" w:rsidRDefault="00297CC4">
      <w:r>
        <w:separator/>
      </w:r>
    </w:p>
  </w:footnote>
  <w:footnote w:type="continuationSeparator" w:id="0">
    <w:p w14:paraId="25F91E4F" w14:textId="77777777" w:rsidR="00297CC4" w:rsidRDefault="00297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6A935C1D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E03C5A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72617"/>
    <w:rsid w:val="00091410"/>
    <w:rsid w:val="000A5031"/>
    <w:rsid w:val="000E180C"/>
    <w:rsid w:val="001019EF"/>
    <w:rsid w:val="001105C4"/>
    <w:rsid w:val="00116386"/>
    <w:rsid w:val="00132B65"/>
    <w:rsid w:val="00157B0E"/>
    <w:rsid w:val="001E1E07"/>
    <w:rsid w:val="002273F5"/>
    <w:rsid w:val="00257B32"/>
    <w:rsid w:val="002958C6"/>
    <w:rsid w:val="00297CC4"/>
    <w:rsid w:val="002A162D"/>
    <w:rsid w:val="002A5FD8"/>
    <w:rsid w:val="002C26BF"/>
    <w:rsid w:val="003031A6"/>
    <w:rsid w:val="00340EBC"/>
    <w:rsid w:val="00350615"/>
    <w:rsid w:val="003523E1"/>
    <w:rsid w:val="00353653"/>
    <w:rsid w:val="003538B3"/>
    <w:rsid w:val="003912CE"/>
    <w:rsid w:val="00395840"/>
    <w:rsid w:val="003B27C6"/>
    <w:rsid w:val="003B5A57"/>
    <w:rsid w:val="003E110C"/>
    <w:rsid w:val="00403804"/>
    <w:rsid w:val="004115A8"/>
    <w:rsid w:val="00413090"/>
    <w:rsid w:val="00415C49"/>
    <w:rsid w:val="0044392B"/>
    <w:rsid w:val="004610BB"/>
    <w:rsid w:val="00491537"/>
    <w:rsid w:val="00495279"/>
    <w:rsid w:val="004B56B5"/>
    <w:rsid w:val="004F6B45"/>
    <w:rsid w:val="00571648"/>
    <w:rsid w:val="005B22C4"/>
    <w:rsid w:val="005B2C1E"/>
    <w:rsid w:val="005B593E"/>
    <w:rsid w:val="005C476A"/>
    <w:rsid w:val="005C5BB7"/>
    <w:rsid w:val="005D0018"/>
    <w:rsid w:val="0062263C"/>
    <w:rsid w:val="00635FA4"/>
    <w:rsid w:val="00662FC9"/>
    <w:rsid w:val="00664010"/>
    <w:rsid w:val="00666878"/>
    <w:rsid w:val="006B0118"/>
    <w:rsid w:val="006B4789"/>
    <w:rsid w:val="006C358D"/>
    <w:rsid w:val="006D7087"/>
    <w:rsid w:val="007019F6"/>
    <w:rsid w:val="00705A49"/>
    <w:rsid w:val="0073529C"/>
    <w:rsid w:val="007A3FCE"/>
    <w:rsid w:val="00802784"/>
    <w:rsid w:val="0081192B"/>
    <w:rsid w:val="00840D30"/>
    <w:rsid w:val="008734AE"/>
    <w:rsid w:val="008A43D7"/>
    <w:rsid w:val="008C2284"/>
    <w:rsid w:val="008F0696"/>
    <w:rsid w:val="008F23A3"/>
    <w:rsid w:val="008F5FF9"/>
    <w:rsid w:val="00910D22"/>
    <w:rsid w:val="00931C1F"/>
    <w:rsid w:val="00936068"/>
    <w:rsid w:val="00997007"/>
    <w:rsid w:val="009D3B92"/>
    <w:rsid w:val="009E7514"/>
    <w:rsid w:val="009F0116"/>
    <w:rsid w:val="009F108B"/>
    <w:rsid w:val="009F6A3A"/>
    <w:rsid w:val="00A00149"/>
    <w:rsid w:val="00A313DA"/>
    <w:rsid w:val="00A66906"/>
    <w:rsid w:val="00A973EB"/>
    <w:rsid w:val="00AF681A"/>
    <w:rsid w:val="00B16794"/>
    <w:rsid w:val="00BC4A2F"/>
    <w:rsid w:val="00BE7A06"/>
    <w:rsid w:val="00CB7EB3"/>
    <w:rsid w:val="00CD43AD"/>
    <w:rsid w:val="00D446CD"/>
    <w:rsid w:val="00D47693"/>
    <w:rsid w:val="00D63B85"/>
    <w:rsid w:val="00D876BF"/>
    <w:rsid w:val="00DC7167"/>
    <w:rsid w:val="00DF5D8C"/>
    <w:rsid w:val="00E02E3F"/>
    <w:rsid w:val="00E03C5A"/>
    <w:rsid w:val="00E160AA"/>
    <w:rsid w:val="00E30C6D"/>
    <w:rsid w:val="00E61529"/>
    <w:rsid w:val="00EC33D0"/>
    <w:rsid w:val="00F052C1"/>
    <w:rsid w:val="00F25FA3"/>
    <w:rsid w:val="00FA2CB8"/>
    <w:rsid w:val="00FC4BEB"/>
    <w:rsid w:val="00FD6EDB"/>
    <w:rsid w:val="00FD7019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1764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WOLF</cp:lastModifiedBy>
  <cp:revision>18</cp:revision>
  <cp:lastPrinted>2023-06-21T12:05:00Z</cp:lastPrinted>
  <dcterms:created xsi:type="dcterms:W3CDTF">2025-01-17T11:22:00Z</dcterms:created>
  <dcterms:modified xsi:type="dcterms:W3CDTF">2026-03-18T08:43:00Z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